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37"/>
        <w:ind w:left="151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(Da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)</w:t>
      </w:r>
    </w:p>
    <w:p>
      <w:pPr>
        <w:rPr>
          <w:sz w:val="18"/>
          <w:szCs w:val="18"/>
        </w:rPr>
        <w:jc w:val="left"/>
        <w:spacing w:before="3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00" w:right="6188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(Na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Hir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)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(Na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Co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)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00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(A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)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00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(Cit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Z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)</w:t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ind w:left="100"/>
      </w:pPr>
      <w:r>
        <w:rPr>
          <w:rFonts w:cs="Arial" w:hAnsi="Arial" w:eastAsia="Arial" w:ascii="Arial"/>
          <w:spacing w:val="0"/>
          <w:w w:val="100"/>
          <w:sz w:val="19"/>
          <w:szCs w:val="19"/>
        </w:rPr>
        <w:t>Dear</w:t>
      </w:r>
      <w:r>
        <w:rPr>
          <w:rFonts w:cs="Arial" w:hAnsi="Arial" w:eastAsia="Arial" w:ascii="Arial"/>
          <w:spacing w:val="-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(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.</w:t>
      </w:r>
      <w:r>
        <w:rPr>
          <w:rFonts w:cs="Arial" w:hAnsi="Arial" w:eastAsia="Arial" w:ascii="Arial"/>
          <w:spacing w:val="-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.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)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(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)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: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ind w:left="100" w:right="174"/>
      </w:pP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read</w:t>
      </w:r>
      <w:r>
        <w:rPr>
          <w:rFonts w:cs="Arial" w:hAnsi="Arial" w:eastAsia="Arial" w:ascii="Arial"/>
          <w:color w:val="333333"/>
          <w:spacing w:val="-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y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our</w:t>
      </w:r>
      <w:r>
        <w:rPr>
          <w:rFonts w:cs="Arial" w:hAnsi="Arial" w:eastAsia="Arial" w:ascii="Arial"/>
          <w:color w:val="333333"/>
          <w:spacing w:val="-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2"/>
          <w:w w:val="100"/>
          <w:sz w:val="19"/>
          <w:szCs w:val="19"/>
        </w:rPr>
        <w:t>a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v</w:t>
      </w:r>
      <w:r>
        <w:rPr>
          <w:rFonts w:cs="Arial" w:hAnsi="Arial" w:eastAsia="Arial" w:ascii="Arial"/>
          <w:color w:val="333333"/>
          <w:spacing w:val="2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r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m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ent</w:t>
      </w:r>
      <w:r>
        <w:rPr>
          <w:rFonts w:cs="Arial" w:hAnsi="Arial" w:eastAsia="Arial" w:ascii="Arial"/>
          <w:color w:val="333333"/>
          <w:spacing w:val="-12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3"/>
          <w:w w:val="100"/>
          <w:sz w:val="19"/>
          <w:szCs w:val="19"/>
        </w:rPr>
        <w:t>f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or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an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d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mi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i/>
          <w:color w:val="333333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t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rative</w:t>
      </w:r>
      <w:r>
        <w:rPr>
          <w:rFonts w:cs="Arial" w:hAnsi="Arial" w:eastAsia="Arial" w:ascii="Arial"/>
          <w:b/>
          <w:i/>
          <w:color w:val="333333"/>
          <w:spacing w:val="-13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Assi</w:t>
      </w:r>
      <w:r>
        <w:rPr>
          <w:rFonts w:cs="Arial" w:hAnsi="Arial" w:eastAsia="Arial" w:ascii="Arial"/>
          <w:b/>
          <w:i/>
          <w:color w:val="333333"/>
          <w:spacing w:val="3"/>
          <w:w w:val="100"/>
          <w:sz w:val="19"/>
          <w:szCs w:val="19"/>
        </w:rPr>
        <w:t>s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t</w:t>
      </w:r>
      <w:r>
        <w:rPr>
          <w:rFonts w:cs="Arial" w:hAnsi="Arial" w:eastAsia="Arial" w:ascii="Arial"/>
          <w:b/>
          <w:i/>
          <w:color w:val="333333"/>
          <w:spacing w:val="2"/>
          <w:w w:val="100"/>
          <w:sz w:val="19"/>
          <w:szCs w:val="19"/>
        </w:rPr>
        <w:t>a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b/>
          <w:i/>
          <w:color w:val="333333"/>
          <w:spacing w:val="-8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w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th</w:t>
      </w:r>
      <w:r>
        <w:rPr>
          <w:rFonts w:cs="Arial" w:hAnsi="Arial" w:eastAsia="Arial" w:ascii="Arial"/>
          <w:color w:val="333333"/>
          <w:spacing w:val="-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great</w:t>
      </w:r>
      <w:r>
        <w:rPr>
          <w:rFonts w:cs="Arial" w:hAnsi="Arial" w:eastAsia="Arial" w:ascii="Arial"/>
          <w:color w:val="333333"/>
          <w:spacing w:val="-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ntere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color w:val="333333"/>
          <w:spacing w:val="-6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and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en</w:t>
      </w:r>
      <w:r>
        <w:rPr>
          <w:rFonts w:cs="Arial" w:hAnsi="Arial" w:eastAsia="Arial" w:ascii="Arial"/>
          <w:color w:val="333333"/>
          <w:spacing w:val="3"/>
          <w:w w:val="100"/>
          <w:sz w:val="19"/>
          <w:szCs w:val="19"/>
        </w:rPr>
        <w:t>t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hu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m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color w:val="333333"/>
          <w:spacing w:val="-1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as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m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k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333333"/>
          <w:spacing w:val="-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and</w:t>
      </w:r>
      <w:r>
        <w:rPr>
          <w:rFonts w:cs="Arial" w:hAnsi="Arial" w:eastAsia="Arial" w:ascii="Arial"/>
          <w:color w:val="333333"/>
          <w:spacing w:val="-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qu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f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at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333333"/>
          <w:spacing w:val="-1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m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at</w:t>
      </w:r>
      <w:r>
        <w:rPr>
          <w:rFonts w:cs="Arial" w:hAnsi="Arial" w:eastAsia="Arial" w:ascii="Arial"/>
          <w:color w:val="333333"/>
          <w:spacing w:val="5"/>
          <w:w w:val="100"/>
          <w:sz w:val="19"/>
          <w:szCs w:val="19"/>
        </w:rPr>
        <w:t>c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h</w:t>
      </w:r>
      <w:r>
        <w:rPr>
          <w:rFonts w:cs="Arial" w:hAnsi="Arial" w:eastAsia="Arial" w:ascii="Arial"/>
          <w:color w:val="333333"/>
          <w:spacing w:val="-5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y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our</w:t>
      </w:r>
      <w:r>
        <w:rPr>
          <w:rFonts w:cs="Arial" w:hAnsi="Arial" w:eastAsia="Arial" w:ascii="Arial"/>
          <w:color w:val="333333"/>
          <w:spacing w:val="-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r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333333"/>
          <w:spacing w:val="3"/>
          <w:w w:val="100"/>
          <w:sz w:val="19"/>
          <w:szCs w:val="19"/>
        </w:rPr>
        <w:t>q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r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m</w:t>
      </w:r>
      <w:r>
        <w:rPr>
          <w:rFonts w:cs="Arial" w:hAnsi="Arial" w:eastAsia="Arial" w:ascii="Arial"/>
          <w:color w:val="333333"/>
          <w:spacing w:val="2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nts</w:t>
      </w:r>
      <w:r>
        <w:rPr>
          <w:rFonts w:cs="Arial" w:hAnsi="Arial" w:eastAsia="Arial" w:ascii="Arial"/>
          <w:color w:val="333333"/>
          <w:spacing w:val="-1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2"/>
          <w:w w:val="100"/>
          <w:sz w:val="19"/>
          <w:szCs w:val="19"/>
        </w:rPr>
        <w:t>f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or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th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333333"/>
          <w:spacing w:val="-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po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on.</w:t>
      </w:r>
      <w:r>
        <w:rPr>
          <w:rFonts w:cs="Arial" w:hAnsi="Arial" w:eastAsia="Arial" w:ascii="Arial"/>
          <w:color w:val="333333"/>
          <w:spacing w:val="-7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There</w:t>
      </w:r>
      <w:r>
        <w:rPr>
          <w:rFonts w:cs="Arial" w:hAnsi="Arial" w:eastAsia="Arial" w:ascii="Arial"/>
          <w:color w:val="333333"/>
          <w:spacing w:val="2"/>
          <w:w w:val="100"/>
          <w:sz w:val="19"/>
          <w:szCs w:val="19"/>
        </w:rPr>
        <w:t>f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ore,</w:t>
      </w:r>
      <w:r>
        <w:rPr>
          <w:rFonts w:cs="Arial" w:hAnsi="Arial" w:eastAsia="Arial" w:ascii="Arial"/>
          <w:color w:val="333333"/>
          <w:spacing w:val="-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am</w:t>
      </w:r>
      <w:r>
        <w:rPr>
          <w:rFonts w:cs="Arial" w:hAnsi="Arial" w:eastAsia="Arial" w:ascii="Arial"/>
          <w:color w:val="333333"/>
          <w:spacing w:val="-5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ub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m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tt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ng</w:t>
      </w:r>
      <w:r>
        <w:rPr>
          <w:rFonts w:cs="Arial" w:hAnsi="Arial" w:eastAsia="Arial" w:ascii="Arial"/>
          <w:color w:val="333333"/>
          <w:spacing w:val="-7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m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r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é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m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é</w:t>
      </w:r>
      <w:r>
        <w:rPr>
          <w:rFonts w:cs="Arial" w:hAnsi="Arial" w:eastAsia="Arial" w:ascii="Arial"/>
          <w:color w:val="333333"/>
          <w:spacing w:val="-6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3"/>
          <w:w w:val="100"/>
          <w:sz w:val="19"/>
          <w:szCs w:val="19"/>
        </w:rPr>
        <w:t>f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or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y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our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r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v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ew</w:t>
      </w:r>
      <w:r>
        <w:rPr>
          <w:rFonts w:cs="Arial" w:hAnsi="Arial" w:eastAsia="Arial" w:ascii="Arial"/>
          <w:color w:val="333333"/>
          <w:spacing w:val="-5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and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3"/>
          <w:w w:val="100"/>
          <w:sz w:val="19"/>
          <w:szCs w:val="19"/>
        </w:rPr>
        <w:t>c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on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derat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on.</w:t>
      </w:r>
      <w:r>
        <w:rPr>
          <w:rFonts w:cs="Arial" w:hAnsi="Arial" w:eastAsia="Arial" w:ascii="Arial"/>
          <w:color w:val="333333"/>
          <w:spacing w:val="-12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P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333333"/>
          <w:spacing w:val="-6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ow</w:t>
      </w:r>
      <w:r>
        <w:rPr>
          <w:rFonts w:cs="Arial" w:hAnsi="Arial" w:eastAsia="Arial" w:ascii="Arial"/>
          <w:color w:val="333333"/>
          <w:spacing w:val="-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m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333333"/>
          <w:spacing w:val="-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to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x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color w:val="333333"/>
          <w:spacing w:val="-6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br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333333"/>
          <w:spacing w:val="2"/>
          <w:w w:val="100"/>
          <w:sz w:val="19"/>
          <w:szCs w:val="19"/>
        </w:rPr>
        <w:t>f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color w:val="333333"/>
          <w:spacing w:val="-6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the</w:t>
      </w:r>
      <w:r>
        <w:rPr>
          <w:rFonts w:cs="Arial" w:hAnsi="Arial" w:eastAsia="Arial" w:ascii="Arial"/>
          <w:color w:val="333333"/>
          <w:spacing w:val="-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ontr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but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on</w:t>
      </w:r>
      <w:r>
        <w:rPr>
          <w:rFonts w:cs="Arial" w:hAnsi="Arial" w:eastAsia="Arial" w:ascii="Arial"/>
          <w:color w:val="333333"/>
          <w:spacing w:val="-1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wou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m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k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333333"/>
          <w:spacing w:val="-5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w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th</w:t>
      </w:r>
      <w:r>
        <w:rPr>
          <w:rFonts w:cs="Arial" w:hAnsi="Arial" w:eastAsia="Arial" w:ascii="Arial"/>
          <w:color w:val="333333"/>
          <w:spacing w:val="-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y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our</w:t>
      </w:r>
      <w:r>
        <w:rPr>
          <w:rFonts w:cs="Arial" w:hAnsi="Arial" w:eastAsia="Arial" w:ascii="Arial"/>
          <w:color w:val="333333"/>
          <w:spacing w:val="-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2"/>
          <w:w w:val="100"/>
          <w:sz w:val="19"/>
          <w:szCs w:val="19"/>
        </w:rPr>
        <w:t>o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r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gan</w:t>
      </w:r>
      <w:r>
        <w:rPr>
          <w:rFonts w:cs="Arial" w:hAnsi="Arial" w:eastAsia="Arial" w:ascii="Arial"/>
          <w:color w:val="333333"/>
          <w:spacing w:val="2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z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at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on.</w:t>
      </w:r>
      <w:r>
        <w:rPr>
          <w:rFonts w:cs="Arial" w:hAnsi="Arial" w:eastAsia="Arial" w:ascii="Arial"/>
          <w:color w:val="000000"/>
          <w:spacing w:val="0"/>
          <w:w w:val="100"/>
          <w:sz w:val="19"/>
          <w:szCs w:val="19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ind w:left="100" w:right="92"/>
      </w:pP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T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hroughout</w:t>
      </w:r>
      <w:r>
        <w:rPr>
          <w:rFonts w:cs="Arial" w:hAnsi="Arial" w:eastAsia="Arial" w:ascii="Arial"/>
          <w:color w:val="333333"/>
          <w:spacing w:val="-7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m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20+</w:t>
      </w:r>
      <w:r>
        <w:rPr>
          <w:rFonts w:cs="Arial" w:hAnsi="Arial" w:eastAsia="Arial" w:ascii="Arial"/>
          <w:color w:val="333333"/>
          <w:spacing w:val="2"/>
          <w:w w:val="100"/>
          <w:sz w:val="19"/>
          <w:szCs w:val="19"/>
        </w:rPr>
        <w:t>-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y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ear</w:t>
      </w:r>
      <w:r>
        <w:rPr>
          <w:rFonts w:cs="Arial" w:hAnsi="Arial" w:eastAsia="Arial" w:ascii="Arial"/>
          <w:color w:val="333333"/>
          <w:spacing w:val="-8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color w:val="333333"/>
          <w:spacing w:val="2"/>
          <w:w w:val="100"/>
          <w:sz w:val="19"/>
          <w:szCs w:val="19"/>
        </w:rPr>
        <w:t>r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eer</w:t>
      </w:r>
      <w:r>
        <w:rPr>
          <w:rFonts w:cs="Arial" w:hAnsi="Arial" w:eastAsia="Arial" w:ascii="Arial"/>
          <w:color w:val="333333"/>
          <w:spacing w:val="-5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as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an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a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m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r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at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v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333333"/>
          <w:spacing w:val="-12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color w:val="333333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4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tant,</w:t>
      </w:r>
      <w:r>
        <w:rPr>
          <w:rFonts w:cs="Arial" w:hAnsi="Arial" w:eastAsia="Arial" w:ascii="Arial"/>
          <w:color w:val="333333"/>
          <w:spacing w:val="-8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ha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v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333333"/>
          <w:spacing w:val="-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de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m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on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r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ated</w:t>
      </w:r>
      <w:r>
        <w:rPr>
          <w:rFonts w:cs="Arial" w:hAnsi="Arial" w:eastAsia="Arial" w:ascii="Arial"/>
          <w:color w:val="333333"/>
          <w:spacing w:val="-12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3"/>
          <w:w w:val="100"/>
          <w:sz w:val="19"/>
          <w:szCs w:val="19"/>
        </w:rPr>
        <w:t>p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r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color w:val="333333"/>
          <w:spacing w:val="2"/>
          <w:w w:val="100"/>
          <w:sz w:val="19"/>
          <w:szCs w:val="19"/>
        </w:rPr>
        <w:t>f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c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en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color w:val="333333"/>
          <w:spacing w:val="-1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ore</w:t>
      </w:r>
      <w:r>
        <w:rPr>
          <w:rFonts w:cs="Arial" w:hAnsi="Arial" w:eastAsia="Arial" w:ascii="Arial"/>
          <w:color w:val="333333"/>
          <w:spacing w:val="-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of</w:t>
      </w:r>
      <w:r>
        <w:rPr>
          <w:rFonts w:cs="Arial" w:hAnsi="Arial" w:eastAsia="Arial" w:ascii="Arial"/>
          <w:color w:val="333333"/>
          <w:spacing w:val="2"/>
          <w:w w:val="100"/>
          <w:sz w:val="19"/>
          <w:szCs w:val="19"/>
        </w:rPr>
        <w:t>f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333333"/>
          <w:spacing w:val="-5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ad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m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r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at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on</w:t>
      </w:r>
      <w:r>
        <w:rPr>
          <w:rFonts w:cs="Arial" w:hAnsi="Arial" w:eastAsia="Arial" w:ascii="Arial"/>
          <w:color w:val="333333"/>
          <w:spacing w:val="-1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2"/>
          <w:w w:val="100"/>
          <w:sz w:val="19"/>
          <w:szCs w:val="19"/>
        </w:rPr>
        <w:t>f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on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color w:val="333333"/>
          <w:spacing w:val="-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ng</w:t>
      </w:r>
      <w:r>
        <w:rPr>
          <w:rFonts w:cs="Arial" w:hAnsi="Arial" w:eastAsia="Arial" w:ascii="Arial"/>
          <w:color w:val="333333"/>
          <w:spacing w:val="-7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do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m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ent</w:t>
      </w:r>
      <w:r>
        <w:rPr>
          <w:rFonts w:cs="Arial" w:hAnsi="Arial" w:eastAsia="Arial" w:ascii="Arial"/>
          <w:color w:val="333333"/>
          <w:spacing w:val="-8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p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r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eparat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on,</w:t>
      </w:r>
      <w:r>
        <w:rPr>
          <w:rFonts w:cs="Arial" w:hAnsi="Arial" w:eastAsia="Arial" w:ascii="Arial"/>
          <w:color w:val="333333"/>
          <w:spacing w:val="-1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2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nterna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/e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x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ternal</w:t>
      </w:r>
      <w:r>
        <w:rPr>
          <w:rFonts w:cs="Arial" w:hAnsi="Arial" w:eastAsia="Arial" w:ascii="Arial"/>
          <w:color w:val="333333"/>
          <w:spacing w:val="-1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om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m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un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at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on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data</w:t>
      </w:r>
      <w:r>
        <w:rPr>
          <w:rFonts w:cs="Arial" w:hAnsi="Arial" w:eastAsia="Arial" w:ascii="Arial"/>
          <w:color w:val="333333"/>
          <w:spacing w:val="-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and</w:t>
      </w:r>
      <w:r>
        <w:rPr>
          <w:rFonts w:cs="Arial" w:hAnsi="Arial" w:eastAsia="Arial" w:ascii="Arial"/>
          <w:color w:val="333333"/>
          <w:spacing w:val="-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r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r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ds</w:t>
      </w:r>
      <w:r>
        <w:rPr>
          <w:rFonts w:cs="Arial" w:hAnsi="Arial" w:eastAsia="Arial" w:ascii="Arial"/>
          <w:color w:val="333333"/>
          <w:spacing w:val="-5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m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anag</w:t>
      </w:r>
      <w:r>
        <w:rPr>
          <w:rFonts w:cs="Arial" w:hAnsi="Arial" w:eastAsia="Arial" w:ascii="Arial"/>
          <w:color w:val="333333"/>
          <w:spacing w:val="2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m</w:t>
      </w:r>
      <w:r>
        <w:rPr>
          <w:rFonts w:cs="Arial" w:hAnsi="Arial" w:eastAsia="Arial" w:ascii="Arial"/>
          <w:color w:val="333333"/>
          <w:spacing w:val="2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nt,</w:t>
      </w:r>
      <w:r>
        <w:rPr>
          <w:rFonts w:cs="Arial" w:hAnsi="Arial" w:eastAsia="Arial" w:ascii="Arial"/>
          <w:color w:val="333333"/>
          <w:spacing w:val="-12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m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eet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ng</w:t>
      </w:r>
      <w:r>
        <w:rPr>
          <w:rFonts w:cs="Arial" w:hAnsi="Arial" w:eastAsia="Arial" w:ascii="Arial"/>
          <w:color w:val="333333"/>
          <w:spacing w:val="-7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hedu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ng,</w:t>
      </w:r>
      <w:r>
        <w:rPr>
          <w:rFonts w:cs="Arial" w:hAnsi="Arial" w:eastAsia="Arial" w:ascii="Arial"/>
          <w:color w:val="333333"/>
          <w:spacing w:val="-1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and</w:t>
      </w:r>
      <w:r>
        <w:rPr>
          <w:rFonts w:cs="Arial" w:hAnsi="Arial" w:eastAsia="Arial" w:ascii="Arial"/>
          <w:color w:val="333333"/>
          <w:spacing w:val="-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-3"/>
          <w:w w:val="100"/>
          <w:sz w:val="19"/>
          <w:szCs w:val="19"/>
        </w:rPr>
        <w:t>t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k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r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r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z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at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on.</w:t>
      </w:r>
      <w:r>
        <w:rPr>
          <w:rFonts w:cs="Arial" w:hAnsi="Arial" w:eastAsia="Arial" w:ascii="Arial"/>
          <w:color w:val="333333"/>
          <w:spacing w:val="-11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In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ho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r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t,</w:t>
      </w:r>
      <w:r>
        <w:rPr>
          <w:rFonts w:cs="Arial" w:hAnsi="Arial" w:eastAsia="Arial" w:ascii="Arial"/>
          <w:color w:val="333333"/>
          <w:spacing w:val="-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c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an</w:t>
      </w:r>
      <w:r>
        <w:rPr>
          <w:rFonts w:cs="Arial" w:hAnsi="Arial" w:eastAsia="Arial" w:ascii="Arial"/>
          <w:color w:val="333333"/>
          <w:spacing w:val="-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m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anage</w:t>
      </w:r>
      <w:r>
        <w:rPr>
          <w:rFonts w:cs="Arial" w:hAnsi="Arial" w:eastAsia="Arial" w:ascii="Arial"/>
          <w:color w:val="333333"/>
          <w:spacing w:val="-7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the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of</w:t>
      </w:r>
      <w:r>
        <w:rPr>
          <w:rFonts w:cs="Arial" w:hAnsi="Arial" w:eastAsia="Arial" w:ascii="Arial"/>
          <w:color w:val="333333"/>
          <w:spacing w:val="3"/>
          <w:w w:val="100"/>
          <w:sz w:val="19"/>
          <w:szCs w:val="19"/>
        </w:rPr>
        <w:t>f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333333"/>
          <w:spacing w:val="-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w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thou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color w:val="333333"/>
          <w:spacing w:val="-5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uper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v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on,</w:t>
      </w:r>
      <w:r>
        <w:rPr>
          <w:rFonts w:cs="Arial" w:hAnsi="Arial" w:eastAsia="Arial" w:ascii="Arial"/>
          <w:color w:val="333333"/>
          <w:spacing w:val="-1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j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ugg</w:t>
      </w:r>
      <w:r>
        <w:rPr>
          <w:rFonts w:cs="Arial" w:hAnsi="Arial" w:eastAsia="Arial" w:ascii="Arial"/>
          <w:color w:val="333333"/>
          <w:spacing w:val="2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333333"/>
          <w:spacing w:val="-5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m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333333"/>
          <w:spacing w:val="-7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ta</w:t>
      </w:r>
      <w:r>
        <w:rPr>
          <w:rFonts w:cs="Arial" w:hAnsi="Arial" w:eastAsia="Arial" w:ascii="Arial"/>
          <w:color w:val="333333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k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333333"/>
          <w:spacing w:val="-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f</w:t>
      </w:r>
      <w:r>
        <w:rPr>
          <w:rFonts w:cs="Arial" w:hAnsi="Arial" w:eastAsia="Arial" w:ascii="Arial"/>
          <w:color w:val="333333"/>
          <w:spacing w:val="2"/>
          <w:w w:val="100"/>
          <w:sz w:val="19"/>
          <w:szCs w:val="19"/>
        </w:rPr>
        <w:t>f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v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y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color w:val="333333"/>
          <w:spacing w:val="-7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and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m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nta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color w:val="333333"/>
          <w:spacing w:val="-7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onf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dent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t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color w:val="333333"/>
          <w:spacing w:val="-12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w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th</w:t>
      </w:r>
      <w:r>
        <w:rPr>
          <w:rFonts w:cs="Arial" w:hAnsi="Arial" w:eastAsia="Arial" w:ascii="Arial"/>
          <w:color w:val="333333"/>
          <w:spacing w:val="-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h</w:t>
      </w:r>
      <w:r>
        <w:rPr>
          <w:rFonts w:cs="Arial" w:hAnsi="Arial" w:eastAsia="Arial" w:ascii="Arial"/>
          <w:color w:val="333333"/>
          <w:spacing w:val="2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gh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en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t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v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333333"/>
          <w:spacing w:val="-7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m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ater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333333"/>
          <w:spacing w:val="-7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and</w:t>
      </w:r>
      <w:r>
        <w:rPr>
          <w:rFonts w:cs="Arial" w:hAnsi="Arial" w:eastAsia="Arial" w:ascii="Arial"/>
          <w:color w:val="333333"/>
          <w:spacing w:val="-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m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at</w:t>
      </w:r>
      <w:r>
        <w:rPr>
          <w:rFonts w:cs="Arial" w:hAnsi="Arial" w:eastAsia="Arial" w:ascii="Arial"/>
          <w:color w:val="333333"/>
          <w:spacing w:val="3"/>
          <w:w w:val="100"/>
          <w:sz w:val="19"/>
          <w:szCs w:val="19"/>
        </w:rPr>
        <w:t>t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ers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19"/>
          <w:szCs w:val="19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ind w:left="100" w:right="127"/>
      </w:pP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In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d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d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t</w:t>
      </w:r>
      <w:r>
        <w:rPr>
          <w:rFonts w:cs="Arial" w:hAnsi="Arial" w:eastAsia="Arial" w:ascii="Arial"/>
          <w:b/>
          <w:i/>
          <w:color w:val="333333"/>
          <w:spacing w:val="2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b/>
          <w:i/>
          <w:color w:val="333333"/>
          <w:spacing w:val="-7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i/>
          <w:color w:val="333333"/>
          <w:spacing w:val="3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h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ave</w:t>
      </w:r>
      <w:r>
        <w:rPr>
          <w:rFonts w:cs="Arial" w:hAnsi="Arial" w:eastAsia="Arial" w:ascii="Arial"/>
          <w:b/>
          <w:i/>
          <w:color w:val="333333"/>
          <w:spacing w:val="-4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experie</w:t>
      </w:r>
      <w:r>
        <w:rPr>
          <w:rFonts w:cs="Arial" w:hAnsi="Arial" w:eastAsia="Arial" w:ascii="Arial"/>
          <w:b/>
          <w:i/>
          <w:color w:val="333333"/>
          <w:spacing w:val="2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ce</w:t>
      </w:r>
      <w:r>
        <w:rPr>
          <w:rFonts w:cs="Arial" w:hAnsi="Arial" w:eastAsia="Arial" w:ascii="Arial"/>
          <w:b/>
          <w:i/>
          <w:color w:val="333333"/>
          <w:spacing w:val="-10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in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su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p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i/>
          <w:color w:val="333333"/>
          <w:spacing w:val="1"/>
          <w:w w:val="100"/>
          <w:sz w:val="19"/>
          <w:szCs w:val="19"/>
        </w:rPr>
        <w:t>r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visi</w:t>
      </w:r>
      <w:r>
        <w:rPr>
          <w:rFonts w:cs="Arial" w:hAnsi="Arial" w:eastAsia="Arial" w:ascii="Arial"/>
          <w:b/>
          <w:i/>
          <w:color w:val="333333"/>
          <w:spacing w:val="2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g</w:t>
      </w:r>
      <w:r>
        <w:rPr>
          <w:rFonts w:cs="Arial" w:hAnsi="Arial" w:eastAsia="Arial" w:ascii="Arial"/>
          <w:b/>
          <w:i/>
          <w:color w:val="333333"/>
          <w:spacing w:val="-11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st</w:t>
      </w:r>
      <w:r>
        <w:rPr>
          <w:rFonts w:cs="Arial" w:hAnsi="Arial" w:eastAsia="Arial" w:ascii="Arial"/>
          <w:b/>
          <w:i/>
          <w:color w:val="333333"/>
          <w:spacing w:val="2"/>
          <w:w w:val="100"/>
          <w:sz w:val="19"/>
          <w:szCs w:val="19"/>
        </w:rPr>
        <w:t>a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f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f</w:t>
      </w:r>
      <w:r>
        <w:rPr>
          <w:rFonts w:cs="Arial" w:hAnsi="Arial" w:eastAsia="Arial" w:ascii="Arial"/>
          <w:b/>
          <w:i/>
          <w:color w:val="333333"/>
          <w:spacing w:val="-5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b/>
          <w:i/>
          <w:color w:val="333333"/>
          <w:spacing w:val="2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w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rki</w:t>
      </w:r>
      <w:r>
        <w:rPr>
          <w:rFonts w:cs="Arial" w:hAnsi="Arial" w:eastAsia="Arial" w:ascii="Arial"/>
          <w:b/>
          <w:i/>
          <w:color w:val="333333"/>
          <w:spacing w:val="2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g</w:t>
      </w:r>
      <w:r>
        <w:rPr>
          <w:rFonts w:cs="Arial" w:hAnsi="Arial" w:eastAsia="Arial" w:ascii="Arial"/>
          <w:b/>
          <w:i/>
          <w:color w:val="333333"/>
          <w:spacing w:val="-7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w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i/>
          <w:color w:val="333333"/>
          <w:spacing w:val="2"/>
          <w:w w:val="100"/>
          <w:sz w:val="19"/>
          <w:szCs w:val="19"/>
        </w:rPr>
        <w:t>t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h</w:t>
      </w:r>
      <w:r>
        <w:rPr>
          <w:rFonts w:cs="Arial" w:hAnsi="Arial" w:eastAsia="Arial" w:ascii="Arial"/>
          <w:b/>
          <w:i/>
          <w:color w:val="333333"/>
          <w:spacing w:val="-4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h</w:t>
      </w:r>
      <w:r>
        <w:rPr>
          <w:rFonts w:cs="Arial" w:hAnsi="Arial" w:eastAsia="Arial" w:ascii="Arial"/>
          <w:b/>
          <w:i/>
          <w:color w:val="333333"/>
          <w:spacing w:val="2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g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h</w:t>
      </w:r>
      <w:r>
        <w:rPr>
          <w:rFonts w:cs="Arial" w:hAnsi="Arial" w:eastAsia="Arial" w:ascii="Arial"/>
          <w:b/>
          <w:i/>
          <w:color w:val="333333"/>
          <w:spacing w:val="-2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i/>
          <w:color w:val="333333"/>
          <w:spacing w:val="2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b/>
          <w:i/>
          <w:color w:val="333333"/>
          <w:spacing w:val="-4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1"/>
          <w:w w:val="100"/>
          <w:sz w:val="19"/>
          <w:szCs w:val="19"/>
        </w:rPr>
        <w:t>w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b/>
          <w:i/>
          <w:color w:val="333333"/>
          <w:spacing w:val="2"/>
          <w:w w:val="100"/>
          <w:sz w:val="19"/>
          <w:szCs w:val="19"/>
        </w:rPr>
        <w:t>t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h</w:t>
      </w:r>
      <w:r>
        <w:rPr>
          <w:rFonts w:cs="Arial" w:hAnsi="Arial" w:eastAsia="Arial" w:ascii="Arial"/>
          <w:b/>
          <w:i/>
          <w:color w:val="333333"/>
          <w:spacing w:val="-5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clie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t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s,</w:t>
      </w:r>
      <w:r>
        <w:rPr>
          <w:rFonts w:cs="Arial" w:hAnsi="Arial" w:eastAsia="Arial" w:ascii="Arial"/>
          <w:b/>
          <w:i/>
          <w:color w:val="333333"/>
          <w:spacing w:val="-4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b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i/>
          <w:color w:val="333333"/>
          <w:spacing w:val="2"/>
          <w:w w:val="100"/>
          <w:sz w:val="19"/>
          <w:szCs w:val="19"/>
        </w:rPr>
        <w:t>t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h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f</w:t>
      </w:r>
      <w:r>
        <w:rPr>
          <w:rFonts w:cs="Arial" w:hAnsi="Arial" w:eastAsia="Arial" w:ascii="Arial"/>
          <w:b/>
          <w:i/>
          <w:color w:val="333333"/>
          <w:spacing w:val="-3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1"/>
          <w:w w:val="100"/>
          <w:sz w:val="19"/>
          <w:szCs w:val="19"/>
        </w:rPr>
        <w:t>w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h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ich</w:t>
      </w:r>
      <w:r>
        <w:rPr>
          <w:rFonts w:cs="Arial" w:hAnsi="Arial" w:eastAsia="Arial" w:ascii="Arial"/>
          <w:b/>
          <w:i/>
          <w:color w:val="333333"/>
          <w:spacing w:val="-5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re</w:t>
      </w:r>
      <w:r>
        <w:rPr>
          <w:rFonts w:cs="Arial" w:hAnsi="Arial" w:eastAsia="Arial" w:ascii="Arial"/>
          <w:b/>
          <w:i/>
          <w:color w:val="333333"/>
          <w:spacing w:val="2"/>
          <w:w w:val="100"/>
          <w:sz w:val="19"/>
          <w:szCs w:val="19"/>
        </w:rPr>
        <w:t>q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u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i/>
          <w:color w:val="333333"/>
          <w:spacing w:val="1"/>
          <w:w w:val="100"/>
          <w:sz w:val="19"/>
          <w:szCs w:val="19"/>
        </w:rPr>
        <w:t>r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i/>
          <w:color w:val="333333"/>
          <w:spacing w:val="-6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ex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t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ra</w:t>
      </w:r>
      <w:r>
        <w:rPr>
          <w:rFonts w:cs="Arial" w:hAnsi="Arial" w:eastAsia="Arial" w:ascii="Arial"/>
          <w:b/>
          <w:i/>
          <w:color w:val="333333"/>
          <w:spacing w:val="-5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at</w:t>
      </w:r>
      <w:r>
        <w:rPr>
          <w:rFonts w:cs="Arial" w:hAnsi="Arial" w:eastAsia="Arial" w:ascii="Arial"/>
          <w:b/>
          <w:i/>
          <w:color w:val="333333"/>
          <w:spacing w:val="3"/>
          <w:w w:val="100"/>
          <w:sz w:val="19"/>
          <w:szCs w:val="19"/>
        </w:rPr>
        <w:t>t</w:t>
      </w:r>
      <w:r>
        <w:rPr>
          <w:rFonts w:cs="Arial" w:hAnsi="Arial" w:eastAsia="Arial" w:ascii="Arial"/>
          <w:b/>
          <w:i/>
          <w:color w:val="333333"/>
          <w:spacing w:val="2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t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ion</w:t>
      </w:r>
      <w:r>
        <w:rPr>
          <w:rFonts w:cs="Arial" w:hAnsi="Arial" w:eastAsia="Arial" w:ascii="Arial"/>
          <w:b/>
          <w:i/>
          <w:color w:val="333333"/>
          <w:spacing w:val="-7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t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t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h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i/>
          <w:color w:val="333333"/>
          <w:spacing w:val="-3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1"/>
          <w:w w:val="100"/>
          <w:sz w:val="19"/>
          <w:szCs w:val="19"/>
        </w:rPr>
        <w:t>“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p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i/>
          <w:color w:val="333333"/>
          <w:spacing w:val="2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p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le</w:t>
      </w:r>
      <w:r>
        <w:rPr>
          <w:rFonts w:cs="Arial" w:hAnsi="Arial" w:eastAsia="Arial" w:ascii="Arial"/>
          <w:b/>
          <w:i/>
          <w:color w:val="333333"/>
          <w:spacing w:val="-7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ma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i/>
          <w:color w:val="333333"/>
          <w:spacing w:val="2"/>
          <w:w w:val="100"/>
          <w:sz w:val="19"/>
          <w:szCs w:val="19"/>
        </w:rPr>
        <w:t>a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g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eme</w:t>
      </w:r>
      <w:r>
        <w:rPr>
          <w:rFonts w:cs="Arial" w:hAnsi="Arial" w:eastAsia="Arial" w:ascii="Arial"/>
          <w:b/>
          <w:i/>
          <w:color w:val="333333"/>
          <w:spacing w:val="1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t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”</w:t>
      </w:r>
      <w:r>
        <w:rPr>
          <w:rFonts w:cs="Arial" w:hAnsi="Arial" w:eastAsia="Arial" w:ascii="Arial"/>
          <w:b/>
          <w:i/>
          <w:color w:val="333333"/>
          <w:spacing w:val="-12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side</w:t>
      </w:r>
      <w:r>
        <w:rPr>
          <w:rFonts w:cs="Arial" w:hAnsi="Arial" w:eastAsia="Arial" w:ascii="Arial"/>
          <w:b/>
          <w:i/>
          <w:color w:val="333333"/>
          <w:spacing w:val="-4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f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b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u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siness.</w:t>
      </w:r>
      <w:r>
        <w:rPr>
          <w:rFonts w:cs="Arial" w:hAnsi="Arial" w:eastAsia="Arial" w:ascii="Arial"/>
          <w:b/>
          <w:i/>
          <w:color w:val="333333"/>
          <w:spacing w:val="-6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T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h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i/>
          <w:color w:val="333333"/>
          <w:spacing w:val="2"/>
          <w:w w:val="100"/>
          <w:sz w:val="19"/>
          <w:szCs w:val="19"/>
        </w:rPr>
        <w:t>u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g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h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successf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u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lly</w:t>
      </w:r>
      <w:r>
        <w:rPr>
          <w:rFonts w:cs="Arial" w:hAnsi="Arial" w:eastAsia="Arial" w:ascii="Arial"/>
          <w:b/>
          <w:i/>
          <w:color w:val="333333"/>
          <w:spacing w:val="-8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ma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ag</w:t>
      </w:r>
      <w:r>
        <w:rPr>
          <w:rFonts w:cs="Arial" w:hAnsi="Arial" w:eastAsia="Arial" w:ascii="Arial"/>
          <w:b/>
          <w:i/>
          <w:color w:val="333333"/>
          <w:spacing w:val="2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g</w:t>
      </w:r>
      <w:r>
        <w:rPr>
          <w:rFonts w:cs="Arial" w:hAnsi="Arial" w:eastAsia="Arial" w:ascii="Arial"/>
          <w:b/>
          <w:i/>
          <w:color w:val="333333"/>
          <w:spacing w:val="-7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b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i/>
          <w:color w:val="333333"/>
          <w:spacing w:val="2"/>
          <w:w w:val="100"/>
          <w:sz w:val="19"/>
          <w:szCs w:val="19"/>
        </w:rPr>
        <w:t>t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h</w:t>
      </w:r>
      <w:r>
        <w:rPr>
          <w:rFonts w:cs="Arial" w:hAnsi="Arial" w:eastAsia="Arial" w:ascii="Arial"/>
          <w:b/>
          <w:i/>
          <w:color w:val="333333"/>
          <w:spacing w:val="-4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in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t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i/>
          <w:color w:val="333333"/>
          <w:spacing w:val="1"/>
          <w:w w:val="100"/>
          <w:sz w:val="19"/>
          <w:szCs w:val="19"/>
        </w:rPr>
        <w:t>r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al</w:t>
      </w:r>
      <w:r>
        <w:rPr>
          <w:rFonts w:cs="Arial" w:hAnsi="Arial" w:eastAsia="Arial" w:ascii="Arial"/>
          <w:b/>
          <w:i/>
          <w:color w:val="333333"/>
          <w:spacing w:val="-7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3"/>
          <w:w w:val="100"/>
          <w:sz w:val="19"/>
          <w:szCs w:val="19"/>
        </w:rPr>
        <w:t>a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b/>
          <w:i/>
          <w:color w:val="333333"/>
          <w:spacing w:val="-3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ex</w:t>
      </w:r>
      <w:r>
        <w:rPr>
          <w:rFonts w:cs="Arial" w:hAnsi="Arial" w:eastAsia="Arial" w:ascii="Arial"/>
          <w:b/>
          <w:i/>
          <w:color w:val="333333"/>
          <w:spacing w:val="2"/>
          <w:w w:val="100"/>
          <w:sz w:val="19"/>
          <w:szCs w:val="19"/>
        </w:rPr>
        <w:t>t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i/>
          <w:color w:val="333333"/>
          <w:spacing w:val="1"/>
          <w:w w:val="100"/>
          <w:sz w:val="19"/>
          <w:szCs w:val="19"/>
        </w:rPr>
        <w:t>r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al</w:t>
      </w:r>
      <w:r>
        <w:rPr>
          <w:rFonts w:cs="Arial" w:hAnsi="Arial" w:eastAsia="Arial" w:ascii="Arial"/>
          <w:b/>
          <w:i/>
          <w:color w:val="333333"/>
          <w:spacing w:val="-7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1"/>
          <w:w w:val="100"/>
          <w:sz w:val="19"/>
          <w:szCs w:val="19"/>
        </w:rPr>
        <w:t>r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el</w:t>
      </w:r>
      <w:r>
        <w:rPr>
          <w:rFonts w:cs="Arial" w:hAnsi="Arial" w:eastAsia="Arial" w:ascii="Arial"/>
          <w:b/>
          <w:i/>
          <w:color w:val="333333"/>
          <w:spacing w:val="3"/>
          <w:w w:val="100"/>
          <w:sz w:val="19"/>
          <w:szCs w:val="19"/>
        </w:rPr>
        <w:t>a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t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io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sh</w:t>
      </w:r>
      <w:r>
        <w:rPr>
          <w:rFonts w:cs="Arial" w:hAnsi="Arial" w:eastAsia="Arial" w:ascii="Arial"/>
          <w:b/>
          <w:i/>
          <w:color w:val="333333"/>
          <w:spacing w:val="2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p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s,</w:t>
      </w:r>
      <w:r>
        <w:rPr>
          <w:rFonts w:cs="Arial" w:hAnsi="Arial" w:eastAsia="Arial" w:ascii="Arial"/>
          <w:b/>
          <w:i/>
          <w:color w:val="333333"/>
          <w:spacing w:val="-12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have</w:t>
      </w:r>
      <w:r>
        <w:rPr>
          <w:rFonts w:cs="Arial" w:hAnsi="Arial" w:eastAsia="Arial" w:ascii="Arial"/>
          <w:b/>
          <w:i/>
          <w:color w:val="333333"/>
          <w:spacing w:val="-4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1"/>
          <w:w w:val="100"/>
          <w:sz w:val="19"/>
          <w:szCs w:val="19"/>
        </w:rPr>
        <w:t>a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ccele</w:t>
      </w:r>
      <w:r>
        <w:rPr>
          <w:rFonts w:cs="Arial" w:hAnsi="Arial" w:eastAsia="Arial" w:ascii="Arial"/>
          <w:b/>
          <w:i/>
          <w:color w:val="333333"/>
          <w:spacing w:val="1"/>
          <w:w w:val="100"/>
          <w:sz w:val="19"/>
          <w:szCs w:val="19"/>
        </w:rPr>
        <w:t>r</w:t>
      </w:r>
      <w:r>
        <w:rPr>
          <w:rFonts w:cs="Arial" w:hAnsi="Arial" w:eastAsia="Arial" w:ascii="Arial"/>
          <w:b/>
          <w:i/>
          <w:color w:val="333333"/>
          <w:spacing w:val="2"/>
          <w:w w:val="100"/>
          <w:sz w:val="19"/>
          <w:szCs w:val="19"/>
        </w:rPr>
        <w:t>a</w:t>
      </w:r>
      <w:r>
        <w:rPr>
          <w:rFonts w:cs="Arial" w:hAnsi="Arial" w:eastAsia="Arial" w:ascii="Arial"/>
          <w:b/>
          <w:i/>
          <w:color w:val="333333"/>
          <w:spacing w:val="2"/>
          <w:w w:val="100"/>
          <w:sz w:val="19"/>
          <w:szCs w:val="19"/>
        </w:rPr>
        <w:t>t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ed</w:t>
      </w:r>
      <w:r>
        <w:rPr>
          <w:rFonts w:cs="Arial" w:hAnsi="Arial" w:eastAsia="Arial" w:ascii="Arial"/>
          <w:b/>
          <w:i/>
          <w:color w:val="333333"/>
          <w:spacing w:val="-10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t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h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achieveme</w:t>
      </w:r>
      <w:r>
        <w:rPr>
          <w:rFonts w:cs="Arial" w:hAnsi="Arial" w:eastAsia="Arial" w:ascii="Arial"/>
          <w:b/>
          <w:i/>
          <w:color w:val="333333"/>
          <w:spacing w:val="2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b/>
          <w:i/>
          <w:color w:val="333333"/>
          <w:spacing w:val="-13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of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g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als</w:t>
      </w:r>
      <w:r>
        <w:rPr>
          <w:rFonts w:cs="Arial" w:hAnsi="Arial" w:eastAsia="Arial" w:ascii="Arial"/>
          <w:b/>
          <w:i/>
          <w:color w:val="333333"/>
          <w:spacing w:val="-5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3"/>
          <w:w w:val="100"/>
          <w:sz w:val="19"/>
          <w:szCs w:val="19"/>
        </w:rPr>
        <w:t>a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p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siti</w:t>
      </w:r>
      <w:r>
        <w:rPr>
          <w:rFonts w:cs="Arial" w:hAnsi="Arial" w:eastAsia="Arial" w:ascii="Arial"/>
          <w:b/>
          <w:i/>
          <w:color w:val="333333"/>
          <w:spacing w:val="1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ed</w:t>
      </w:r>
      <w:r>
        <w:rPr>
          <w:rFonts w:cs="Arial" w:hAnsi="Arial" w:eastAsia="Arial" w:ascii="Arial"/>
          <w:b/>
          <w:i/>
          <w:color w:val="333333"/>
          <w:spacing w:val="-8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myself</w:t>
      </w:r>
      <w:r>
        <w:rPr>
          <w:rFonts w:cs="Arial" w:hAnsi="Arial" w:eastAsia="Arial" w:ascii="Arial"/>
          <w:b/>
          <w:i/>
          <w:color w:val="333333"/>
          <w:spacing w:val="-6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as</w:t>
      </w:r>
      <w:r>
        <w:rPr>
          <w:rFonts w:cs="Arial" w:hAnsi="Arial" w:eastAsia="Arial" w:ascii="Arial"/>
          <w:b/>
          <w:i/>
          <w:color w:val="333333"/>
          <w:spacing w:val="-2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va</w:t>
      </w:r>
      <w:r>
        <w:rPr>
          <w:rFonts w:cs="Arial" w:hAnsi="Arial" w:eastAsia="Arial" w:ascii="Arial"/>
          <w:b/>
          <w:i/>
          <w:color w:val="333333"/>
          <w:spacing w:val="3"/>
          <w:w w:val="100"/>
          <w:sz w:val="19"/>
          <w:szCs w:val="19"/>
        </w:rPr>
        <w:t>l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u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able</w:t>
      </w:r>
      <w:r>
        <w:rPr>
          <w:rFonts w:cs="Arial" w:hAnsi="Arial" w:eastAsia="Arial" w:ascii="Arial"/>
          <w:b/>
          <w:i/>
          <w:color w:val="333333"/>
          <w:spacing w:val="-8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b/>
          <w:i/>
          <w:color w:val="333333"/>
          <w:spacing w:val="1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so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u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rce</w:t>
      </w:r>
      <w:r>
        <w:rPr>
          <w:rFonts w:cs="Arial" w:hAnsi="Arial" w:eastAsia="Arial" w:ascii="Arial"/>
          <w:b/>
          <w:i/>
          <w:color w:val="333333"/>
          <w:spacing w:val="-8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3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v</w:t>
      </w:r>
      <w:r>
        <w:rPr>
          <w:rFonts w:cs="Arial" w:hAnsi="Arial" w:eastAsia="Arial" w:ascii="Arial"/>
          <w:b/>
          <w:i/>
          <w:color w:val="333333"/>
          <w:spacing w:val="1"/>
          <w:w w:val="100"/>
          <w:sz w:val="19"/>
          <w:szCs w:val="19"/>
        </w:rPr>
        <w:t>a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riety</w:t>
      </w:r>
      <w:r>
        <w:rPr>
          <w:rFonts w:cs="Arial" w:hAnsi="Arial" w:eastAsia="Arial" w:ascii="Arial"/>
          <w:b/>
          <w:i/>
          <w:color w:val="333333"/>
          <w:spacing w:val="-4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f</w:t>
      </w:r>
      <w:r>
        <w:rPr>
          <w:rFonts w:cs="Arial" w:hAnsi="Arial" w:eastAsia="Arial" w:ascii="Arial"/>
          <w:b/>
          <w:i/>
          <w:color w:val="333333"/>
          <w:spacing w:val="-3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sit</w:t>
      </w:r>
      <w:r>
        <w:rPr>
          <w:rFonts w:cs="Arial" w:hAnsi="Arial" w:eastAsia="Arial" w:ascii="Arial"/>
          <w:b/>
          <w:i/>
          <w:color w:val="333333"/>
          <w:spacing w:val="1"/>
          <w:w w:val="100"/>
          <w:sz w:val="19"/>
          <w:szCs w:val="19"/>
        </w:rPr>
        <w:t>u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ati</w:t>
      </w:r>
      <w:r>
        <w:rPr>
          <w:rFonts w:cs="Arial" w:hAnsi="Arial" w:eastAsia="Arial" w:ascii="Arial"/>
          <w:b/>
          <w:i/>
          <w:color w:val="333333"/>
          <w:spacing w:val="1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i/>
          <w:color w:val="333333"/>
          <w:spacing w:val="-1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i/>
          <w:color w:val="333333"/>
          <w:spacing w:val="0"/>
          <w:w w:val="100"/>
          <w:sz w:val="19"/>
          <w:szCs w:val="19"/>
        </w:rPr>
        <w:t>s.</w:t>
      </w:r>
      <w:r>
        <w:rPr>
          <w:rFonts w:cs="Arial" w:hAnsi="Arial" w:eastAsia="Arial" w:ascii="Arial"/>
          <w:color w:val="000000"/>
          <w:spacing w:val="0"/>
          <w:w w:val="100"/>
          <w:sz w:val="19"/>
          <w:szCs w:val="19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ind w:left="100" w:right="85"/>
      </w:pP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wou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333333"/>
          <w:spacing w:val="-5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br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ng</w:t>
      </w:r>
      <w:r>
        <w:rPr>
          <w:rFonts w:cs="Arial" w:hAnsi="Arial" w:eastAsia="Arial" w:ascii="Arial"/>
          <w:color w:val="333333"/>
          <w:spacing w:val="-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y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our</w:t>
      </w:r>
      <w:r>
        <w:rPr>
          <w:rFonts w:cs="Arial" w:hAnsi="Arial" w:eastAsia="Arial" w:ascii="Arial"/>
          <w:color w:val="333333"/>
          <w:spacing w:val="-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r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color w:val="333333"/>
          <w:spacing w:val="-5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not</w:t>
      </w:r>
      <w:r>
        <w:rPr>
          <w:rFonts w:cs="Arial" w:hAnsi="Arial" w:eastAsia="Arial" w:ascii="Arial"/>
          <w:color w:val="333333"/>
          <w:spacing w:val="-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on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color w:val="333333"/>
          <w:spacing w:val="-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the</w:t>
      </w:r>
      <w:r>
        <w:rPr>
          <w:rFonts w:cs="Arial" w:hAnsi="Arial" w:eastAsia="Arial" w:ascii="Arial"/>
          <w:color w:val="333333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333333"/>
          <w:spacing w:val="-5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ad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m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r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at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v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333333"/>
          <w:spacing w:val="-12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k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color w:val="333333"/>
          <w:spacing w:val="-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but</w:t>
      </w:r>
      <w:r>
        <w:rPr>
          <w:rFonts w:cs="Arial" w:hAnsi="Arial" w:eastAsia="Arial" w:ascii="Arial"/>
          <w:color w:val="333333"/>
          <w:spacing w:val="-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color w:val="333333"/>
          <w:spacing w:val="-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p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v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e,</w:t>
      </w:r>
      <w:r>
        <w:rPr>
          <w:rFonts w:cs="Arial" w:hAnsi="Arial" w:eastAsia="Arial" w:ascii="Arial"/>
          <w:color w:val="333333"/>
          <w:spacing w:val="-7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operat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v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333333"/>
          <w:spacing w:val="-1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att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tude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that</w:t>
      </w:r>
      <w:r>
        <w:rPr>
          <w:rFonts w:cs="Arial" w:hAnsi="Arial" w:eastAsia="Arial" w:ascii="Arial"/>
          <w:color w:val="333333"/>
          <w:spacing w:val="-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ha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v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333333"/>
          <w:spacing w:val="-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y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ed</w:t>
      </w:r>
      <w:r>
        <w:rPr>
          <w:rFonts w:cs="Arial" w:hAnsi="Arial" w:eastAsia="Arial" w:ascii="Arial"/>
          <w:color w:val="333333"/>
          <w:spacing w:val="-8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throug</w:t>
      </w:r>
      <w:r>
        <w:rPr>
          <w:rFonts w:cs="Arial" w:hAnsi="Arial" w:eastAsia="Arial" w:ascii="Arial"/>
          <w:color w:val="333333"/>
          <w:spacing w:val="2"/>
          <w:w w:val="100"/>
          <w:sz w:val="19"/>
          <w:szCs w:val="19"/>
        </w:rPr>
        <w:t>h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out</w:t>
      </w:r>
      <w:r>
        <w:rPr>
          <w:rFonts w:cs="Arial" w:hAnsi="Arial" w:eastAsia="Arial" w:ascii="Arial"/>
          <w:color w:val="333333"/>
          <w:spacing w:val="-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my</w:t>
      </w:r>
      <w:r>
        <w:rPr>
          <w:rFonts w:cs="Arial" w:hAnsi="Arial" w:eastAsia="Arial" w:ascii="Arial"/>
          <w:color w:val="333333"/>
          <w:spacing w:val="-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r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eer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.</w:t>
      </w:r>
      <w:r>
        <w:rPr>
          <w:rFonts w:cs="Arial" w:hAnsi="Arial" w:eastAsia="Arial" w:ascii="Arial"/>
          <w:color w:val="333333"/>
          <w:spacing w:val="-5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m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nta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color w:val="333333"/>
          <w:spacing w:val="-7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m</w:t>
      </w:r>
      <w:r>
        <w:rPr>
          <w:rFonts w:cs="Arial" w:hAnsi="Arial" w:eastAsia="Arial" w:ascii="Arial"/>
          <w:color w:val="333333"/>
          <w:spacing w:val="-6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under</w:t>
      </w:r>
      <w:r>
        <w:rPr>
          <w:rFonts w:cs="Arial" w:hAnsi="Arial" w:eastAsia="Arial" w:ascii="Arial"/>
          <w:color w:val="333333"/>
          <w:spacing w:val="-5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2"/>
          <w:w w:val="100"/>
          <w:sz w:val="19"/>
          <w:szCs w:val="19"/>
        </w:rPr>
        <w:t>p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r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r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333333"/>
          <w:spacing w:val="-7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and</w:t>
      </w:r>
      <w:r>
        <w:rPr>
          <w:rFonts w:cs="Arial" w:hAnsi="Arial" w:eastAsia="Arial" w:ascii="Arial"/>
          <w:color w:val="333333"/>
          <w:spacing w:val="-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adapt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to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m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eet</w:t>
      </w:r>
      <w:r>
        <w:rPr>
          <w:rFonts w:cs="Arial" w:hAnsi="Arial" w:eastAsia="Arial" w:ascii="Arial"/>
          <w:color w:val="333333"/>
          <w:spacing w:val="-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the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un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que</w:t>
      </w:r>
      <w:r>
        <w:rPr>
          <w:rFonts w:cs="Arial" w:hAnsi="Arial" w:eastAsia="Arial" w:ascii="Arial"/>
          <w:color w:val="333333"/>
          <w:spacing w:val="-6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nee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333333"/>
          <w:spacing w:val="-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f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ea</w:t>
      </w:r>
      <w:r>
        <w:rPr>
          <w:rFonts w:cs="Arial" w:hAnsi="Arial" w:eastAsia="Arial" w:ascii="Arial"/>
          <w:color w:val="333333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h</w:t>
      </w:r>
      <w:r>
        <w:rPr>
          <w:rFonts w:cs="Arial" w:hAnsi="Arial" w:eastAsia="Arial" w:ascii="Arial"/>
          <w:color w:val="333333"/>
          <w:spacing w:val="-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organ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z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at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on.</w:t>
      </w:r>
      <w:r>
        <w:rPr>
          <w:rFonts w:cs="Arial" w:hAnsi="Arial" w:eastAsia="Arial" w:ascii="Arial"/>
          <w:color w:val="000000"/>
          <w:spacing w:val="0"/>
          <w:w w:val="100"/>
          <w:sz w:val="19"/>
          <w:szCs w:val="19"/>
        </w:rPr>
      </w:r>
    </w:p>
    <w:p>
      <w:pPr>
        <w:rPr>
          <w:sz w:val="28"/>
          <w:szCs w:val="28"/>
        </w:rPr>
        <w:jc w:val="left"/>
        <w:spacing w:before="4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ind w:left="100" w:right="247"/>
      </w:pP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A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ga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n,</w:t>
      </w:r>
      <w:r>
        <w:rPr>
          <w:rFonts w:cs="Arial" w:hAnsi="Arial" w:eastAsia="Arial" w:ascii="Arial"/>
          <w:color w:val="333333"/>
          <w:spacing w:val="-5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m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color w:val="333333"/>
          <w:spacing w:val="-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r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é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333333"/>
          <w:spacing w:val="2"/>
          <w:w w:val="100"/>
          <w:sz w:val="19"/>
          <w:szCs w:val="19"/>
        </w:rPr>
        <w:t>u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m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é</w:t>
      </w:r>
      <w:r>
        <w:rPr>
          <w:rFonts w:cs="Arial" w:hAnsi="Arial" w:eastAsia="Arial" w:ascii="Arial"/>
          <w:color w:val="333333"/>
          <w:spacing w:val="-6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w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det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a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333333"/>
          <w:spacing w:val="-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the</w:t>
      </w:r>
      <w:r>
        <w:rPr>
          <w:rFonts w:cs="Arial" w:hAnsi="Arial" w:eastAsia="Arial" w:ascii="Arial"/>
          <w:color w:val="333333"/>
          <w:spacing w:val="-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requ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r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ed</w:t>
      </w:r>
      <w:r>
        <w:rPr>
          <w:rFonts w:cs="Arial" w:hAnsi="Arial" w:eastAsia="Arial" w:ascii="Arial"/>
          <w:color w:val="333333"/>
          <w:spacing w:val="-7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k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333333"/>
          <w:spacing w:val="-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and</w:t>
      </w:r>
      <w:r>
        <w:rPr>
          <w:rFonts w:cs="Arial" w:hAnsi="Arial" w:eastAsia="Arial" w:ascii="Arial"/>
          <w:color w:val="333333"/>
          <w:spacing w:val="-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ba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c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k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g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r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ound</w:t>
      </w:r>
      <w:r>
        <w:rPr>
          <w:rFonts w:cs="Arial" w:hAnsi="Arial" w:eastAsia="Arial" w:ascii="Arial"/>
          <w:color w:val="333333"/>
          <w:spacing w:val="-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y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ou</w:t>
      </w:r>
      <w:r>
        <w:rPr>
          <w:rFonts w:cs="Arial" w:hAnsi="Arial" w:eastAsia="Arial" w:ascii="Arial"/>
          <w:color w:val="333333"/>
          <w:spacing w:val="-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ee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k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.</w:t>
      </w:r>
      <w:r>
        <w:rPr>
          <w:rFonts w:cs="Arial" w:hAnsi="Arial" w:eastAsia="Arial" w:ascii="Arial"/>
          <w:color w:val="333333"/>
          <w:spacing w:val="-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wou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333333"/>
          <w:spacing w:val="-5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we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m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333333"/>
          <w:spacing w:val="-7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the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opp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o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r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tun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ty</w:t>
      </w:r>
      <w:r>
        <w:rPr>
          <w:rFonts w:cs="Arial" w:hAnsi="Arial" w:eastAsia="Arial" w:ascii="Arial"/>
          <w:color w:val="333333"/>
          <w:spacing w:val="-1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2"/>
          <w:w w:val="100"/>
          <w:sz w:val="19"/>
          <w:szCs w:val="19"/>
        </w:rPr>
        <w:t>f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or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an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nter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v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ew</w:t>
      </w:r>
      <w:r>
        <w:rPr>
          <w:rFonts w:cs="Arial" w:hAnsi="Arial" w:eastAsia="Arial" w:ascii="Arial"/>
          <w:color w:val="333333"/>
          <w:spacing w:val="-7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3"/>
          <w:w w:val="100"/>
          <w:sz w:val="19"/>
          <w:szCs w:val="19"/>
        </w:rPr>
        <w:t>a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y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our</w:t>
      </w:r>
      <w:r>
        <w:rPr>
          <w:rFonts w:cs="Arial" w:hAnsi="Arial" w:eastAsia="Arial" w:ascii="Arial"/>
          <w:color w:val="333333"/>
          <w:spacing w:val="-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on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v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en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en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e,</w:t>
      </w:r>
      <w:r>
        <w:rPr>
          <w:rFonts w:cs="Arial" w:hAnsi="Arial" w:eastAsia="Arial" w:ascii="Arial"/>
          <w:color w:val="333333"/>
          <w:spacing w:val="-11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n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333333"/>
          <w:spacing w:val="-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h</w:t>
      </w:r>
      <w:r>
        <w:rPr>
          <w:rFonts w:cs="Arial" w:hAnsi="Arial" w:eastAsia="Arial" w:ascii="Arial"/>
          <w:color w:val="333333"/>
          <w:spacing w:val="2"/>
          <w:w w:val="100"/>
          <w:sz w:val="19"/>
          <w:szCs w:val="19"/>
        </w:rPr>
        <w:t>a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nk</w:t>
      </w:r>
      <w:r>
        <w:rPr>
          <w:rFonts w:cs="Arial" w:hAnsi="Arial" w:eastAsia="Arial" w:ascii="Arial"/>
          <w:color w:val="333333"/>
          <w:spacing w:val="-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y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ou</w:t>
      </w:r>
      <w:r>
        <w:rPr>
          <w:rFonts w:cs="Arial" w:hAnsi="Arial" w:eastAsia="Arial" w:ascii="Arial"/>
          <w:color w:val="333333"/>
          <w:spacing w:val="-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ad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v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an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333333"/>
          <w:spacing w:val="-7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3"/>
          <w:w w:val="100"/>
          <w:sz w:val="19"/>
          <w:szCs w:val="19"/>
        </w:rPr>
        <w:t>f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or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y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our</w:t>
      </w:r>
      <w:r>
        <w:rPr>
          <w:rFonts w:cs="Arial" w:hAnsi="Arial" w:eastAsia="Arial" w:ascii="Arial"/>
          <w:color w:val="333333"/>
          <w:spacing w:val="-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m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333333"/>
          <w:spacing w:val="-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and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on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derat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on.</w:t>
      </w:r>
      <w:r>
        <w:rPr>
          <w:rFonts w:cs="Arial" w:hAnsi="Arial" w:eastAsia="Arial" w:ascii="Arial"/>
          <w:color w:val="333333"/>
          <w:spacing w:val="4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an</w:t>
      </w:r>
      <w:r>
        <w:rPr>
          <w:rFonts w:cs="Arial" w:hAnsi="Arial" w:eastAsia="Arial" w:ascii="Arial"/>
          <w:color w:val="333333"/>
          <w:spacing w:val="-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be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rea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c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hed</w:t>
      </w:r>
      <w:r>
        <w:rPr>
          <w:rFonts w:cs="Arial" w:hAnsi="Arial" w:eastAsia="Arial" w:ascii="Arial"/>
          <w:color w:val="333333"/>
          <w:spacing w:val="-7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at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(443)</w:t>
      </w:r>
      <w:r>
        <w:rPr>
          <w:rFonts w:cs="Arial" w:hAnsi="Arial" w:eastAsia="Arial" w:ascii="Arial"/>
          <w:color w:val="333333"/>
          <w:spacing w:val="-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00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0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-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0</w:t>
      </w:r>
      <w:r>
        <w:rPr>
          <w:rFonts w:cs="Arial" w:hAnsi="Arial" w:eastAsia="Arial" w:ascii="Arial"/>
          <w:color w:val="333333"/>
          <w:spacing w:val="3"/>
          <w:w w:val="100"/>
          <w:sz w:val="19"/>
          <w:szCs w:val="19"/>
        </w:rPr>
        <w:t>0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00</w:t>
      </w:r>
      <w:r>
        <w:rPr>
          <w:rFonts w:cs="Arial" w:hAnsi="Arial" w:eastAsia="Arial" w:ascii="Arial"/>
          <w:color w:val="333333"/>
          <w:spacing w:val="-8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or</w:t>
      </w:r>
      <w:r>
        <w:rPr>
          <w:rFonts w:cs="Arial" w:hAnsi="Arial" w:eastAsia="Arial" w:ascii="Arial"/>
          <w:color w:val="333333"/>
          <w:spacing w:val="-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(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4</w:t>
      </w:r>
      <w:r>
        <w:rPr>
          <w:rFonts w:cs="Arial" w:hAnsi="Arial" w:eastAsia="Arial" w:ascii="Arial"/>
          <w:color w:val="333333"/>
          <w:spacing w:val="3"/>
          <w:w w:val="100"/>
          <w:sz w:val="19"/>
          <w:szCs w:val="19"/>
        </w:rPr>
        <w:t>1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0)</w:t>
      </w:r>
      <w:r>
        <w:rPr>
          <w:rFonts w:cs="Arial" w:hAnsi="Arial" w:eastAsia="Arial" w:ascii="Arial"/>
          <w:color w:val="333333"/>
          <w:spacing w:val="-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00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0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-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0000.</w:t>
      </w:r>
      <w:r>
        <w:rPr>
          <w:rFonts w:cs="Arial" w:hAnsi="Arial" w:eastAsia="Arial" w:ascii="Arial"/>
          <w:color w:val="333333"/>
          <w:spacing w:val="45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can</w:t>
      </w:r>
      <w:r>
        <w:rPr>
          <w:rFonts w:cs="Arial" w:hAnsi="Arial" w:eastAsia="Arial" w:ascii="Arial"/>
          <w:color w:val="333333"/>
          <w:spacing w:val="-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color w:val="333333"/>
          <w:spacing w:val="-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be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r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ea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hed</w:t>
      </w:r>
      <w:r>
        <w:rPr>
          <w:rFonts w:cs="Arial" w:hAnsi="Arial" w:eastAsia="Arial" w:ascii="Arial"/>
          <w:color w:val="333333"/>
          <w:spacing w:val="-7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by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way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of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m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333333"/>
          <w:spacing w:val="-4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at:</w:t>
      </w:r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 </w:t>
      </w:r>
      <w:hyperlink r:id="rId4">
        <w:r>
          <w:rPr>
            <w:rFonts w:cs="Arial" w:hAnsi="Arial" w:eastAsia="Arial" w:ascii="Arial"/>
            <w:color w:val="333333"/>
            <w:spacing w:val="0"/>
            <w:w w:val="100"/>
            <w:sz w:val="19"/>
            <w:szCs w:val="19"/>
          </w:rPr>
          <w:t>Te</w:t>
        </w:r>
        <w:r>
          <w:rPr>
            <w:rFonts w:cs="Arial" w:hAnsi="Arial" w:eastAsia="Arial" w:ascii="Arial"/>
            <w:color w:val="333333"/>
            <w:spacing w:val="-1"/>
            <w:w w:val="100"/>
            <w:sz w:val="19"/>
            <w:szCs w:val="19"/>
          </w:rPr>
          <w:t>r</w:t>
        </w:r>
        <w:r>
          <w:rPr>
            <w:rFonts w:cs="Arial" w:hAnsi="Arial" w:eastAsia="Arial" w:ascii="Arial"/>
            <w:color w:val="333333"/>
            <w:spacing w:val="-1"/>
            <w:w w:val="100"/>
            <w:sz w:val="19"/>
            <w:szCs w:val="19"/>
          </w:rPr>
          <w:t>r</w:t>
        </w:r>
        <w:r>
          <w:rPr>
            <w:rFonts w:cs="Arial" w:hAnsi="Arial" w:eastAsia="Arial" w:ascii="Arial"/>
            <w:color w:val="333333"/>
            <w:spacing w:val="0"/>
            <w:w w:val="100"/>
            <w:sz w:val="19"/>
            <w:szCs w:val="19"/>
          </w:rPr>
          <w:t>obr</w:t>
        </w:r>
        <w:r>
          <w:rPr>
            <w:rFonts w:cs="Arial" w:hAnsi="Arial" w:eastAsia="Arial" w:ascii="Arial"/>
            <w:color w:val="333333"/>
            <w:spacing w:val="1"/>
            <w:w w:val="100"/>
            <w:sz w:val="19"/>
            <w:szCs w:val="19"/>
          </w:rPr>
          <w:t>i</w:t>
        </w:r>
        <w:r>
          <w:rPr>
            <w:rFonts w:cs="Arial" w:hAnsi="Arial" w:eastAsia="Arial" w:ascii="Arial"/>
            <w:color w:val="333333"/>
            <w:spacing w:val="0"/>
            <w:w w:val="100"/>
            <w:sz w:val="19"/>
            <w:szCs w:val="19"/>
          </w:rPr>
          <w:t>en1</w:t>
        </w:r>
        <w:r>
          <w:rPr>
            <w:rFonts w:cs="Arial" w:hAnsi="Arial" w:eastAsia="Arial" w:ascii="Arial"/>
            <w:color w:val="333333"/>
            <w:spacing w:val="1"/>
            <w:w w:val="100"/>
            <w:sz w:val="19"/>
            <w:szCs w:val="19"/>
          </w:rPr>
          <w:t>2</w:t>
        </w:r>
        <w:r>
          <w:rPr>
            <w:rFonts w:cs="Arial" w:hAnsi="Arial" w:eastAsia="Arial" w:ascii="Arial"/>
            <w:color w:val="333333"/>
            <w:spacing w:val="0"/>
            <w:w w:val="100"/>
            <w:sz w:val="19"/>
            <w:szCs w:val="19"/>
          </w:rPr>
          <w:t>3</w:t>
        </w:r>
        <w:r>
          <w:rPr>
            <w:rFonts w:cs="Arial" w:hAnsi="Arial" w:eastAsia="Arial" w:ascii="Arial"/>
            <w:color w:val="333333"/>
            <w:spacing w:val="2"/>
            <w:w w:val="100"/>
            <w:sz w:val="19"/>
            <w:szCs w:val="19"/>
          </w:rPr>
          <w:t>@</w:t>
        </w:r>
        <w:r>
          <w:rPr>
            <w:rFonts w:cs="Arial" w:hAnsi="Arial" w:eastAsia="Arial" w:ascii="Arial"/>
            <w:color w:val="333333"/>
            <w:spacing w:val="-1"/>
            <w:w w:val="100"/>
            <w:sz w:val="19"/>
            <w:szCs w:val="19"/>
          </w:rPr>
          <w:t>y</w:t>
        </w:r>
        <w:r>
          <w:rPr>
            <w:rFonts w:cs="Arial" w:hAnsi="Arial" w:eastAsia="Arial" w:ascii="Arial"/>
            <w:color w:val="333333"/>
            <w:spacing w:val="0"/>
            <w:w w:val="100"/>
            <w:sz w:val="19"/>
            <w:szCs w:val="19"/>
          </w:rPr>
          <w:t>aho</w:t>
        </w:r>
        <w:r>
          <w:rPr>
            <w:rFonts w:cs="Arial" w:hAnsi="Arial" w:eastAsia="Arial" w:ascii="Arial"/>
            <w:color w:val="333333"/>
            <w:spacing w:val="1"/>
            <w:w w:val="100"/>
            <w:sz w:val="19"/>
            <w:szCs w:val="19"/>
          </w:rPr>
          <w:t>o</w:t>
        </w:r>
        <w:r>
          <w:rPr>
            <w:rFonts w:cs="Arial" w:hAnsi="Arial" w:eastAsia="Arial" w:ascii="Arial"/>
            <w:color w:val="333333"/>
            <w:spacing w:val="0"/>
            <w:w w:val="100"/>
            <w:sz w:val="19"/>
            <w:szCs w:val="19"/>
          </w:rPr>
          <w:t>.</w:t>
        </w:r>
        <w:r>
          <w:rPr>
            <w:rFonts w:cs="Arial" w:hAnsi="Arial" w:eastAsia="Arial" w:ascii="Arial"/>
            <w:color w:val="333333"/>
            <w:spacing w:val="1"/>
            <w:w w:val="100"/>
            <w:sz w:val="19"/>
            <w:szCs w:val="19"/>
          </w:rPr>
          <w:t>c</w:t>
        </w:r>
        <w:r>
          <w:rPr>
            <w:rFonts w:cs="Arial" w:hAnsi="Arial" w:eastAsia="Arial" w:ascii="Arial"/>
            <w:color w:val="333333"/>
            <w:spacing w:val="0"/>
            <w:w w:val="100"/>
            <w:sz w:val="19"/>
            <w:szCs w:val="19"/>
          </w:rPr>
          <w:t>o</w:t>
        </w:r>
      </w:hyperlink>
      <w:r>
        <w:rPr>
          <w:rFonts w:cs="Arial" w:hAnsi="Arial" w:eastAsia="Arial" w:ascii="Arial"/>
          <w:color w:val="333333"/>
          <w:spacing w:val="-2"/>
          <w:w w:val="100"/>
          <w:sz w:val="19"/>
          <w:szCs w:val="19"/>
        </w:rPr>
        <w:t>m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19"/>
          <w:szCs w:val="19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ind w:left="100"/>
      </w:pP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ere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y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color w:val="000000"/>
          <w:spacing w:val="0"/>
          <w:w w:val="100"/>
          <w:sz w:val="19"/>
          <w:szCs w:val="19"/>
        </w:rPr>
      </w:r>
    </w:p>
    <w:p>
      <w:pPr>
        <w:rPr>
          <w:sz w:val="18"/>
          <w:szCs w:val="18"/>
        </w:rPr>
        <w:jc w:val="left"/>
        <w:spacing w:before="3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ind w:left="100"/>
      </w:pP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T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er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r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-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O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’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B</w:t>
      </w:r>
      <w:r>
        <w:rPr>
          <w:rFonts w:cs="Arial" w:hAnsi="Arial" w:eastAsia="Arial" w:ascii="Arial"/>
          <w:color w:val="333333"/>
          <w:spacing w:val="-1"/>
          <w:w w:val="100"/>
          <w:sz w:val="19"/>
          <w:szCs w:val="19"/>
        </w:rPr>
        <w:t>r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en</w:t>
      </w:r>
      <w:r>
        <w:rPr>
          <w:rFonts w:cs="Arial" w:hAnsi="Arial" w:eastAsia="Arial" w:ascii="Arial"/>
          <w:color w:val="000000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ind w:left="100"/>
      </w:pP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l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color w:val="333333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color w:val="333333"/>
          <w:spacing w:val="0"/>
          <w:w w:val="100"/>
          <w:sz w:val="19"/>
          <w:szCs w:val="19"/>
        </w:rPr>
        <w:t>ure</w:t>
      </w:r>
      <w:r>
        <w:rPr>
          <w:rFonts w:cs="Arial" w:hAnsi="Arial" w:eastAsia="Arial" w:ascii="Arial"/>
          <w:color w:val="000000"/>
          <w:spacing w:val="0"/>
          <w:w w:val="100"/>
          <w:sz w:val="19"/>
          <w:szCs w:val="19"/>
        </w:rPr>
      </w:r>
    </w:p>
    <w:p>
      <w:pPr>
        <w:rPr>
          <w:sz w:val="16"/>
          <w:szCs w:val="16"/>
        </w:rPr>
        <w:jc w:val="left"/>
        <w:spacing w:before="5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8"/>
          <w:szCs w:val="28"/>
        </w:rPr>
        <w:jc w:val="left"/>
        <w:ind w:left="693"/>
      </w:pPr>
      <w:r>
        <w:rPr>
          <w:rFonts w:cs="Arial" w:hAnsi="Arial" w:eastAsia="Arial" w:ascii="Arial"/>
          <w:b/>
          <w:i/>
          <w:spacing w:val="0"/>
          <w:w w:val="100"/>
          <w:sz w:val="28"/>
          <w:szCs w:val="28"/>
        </w:rPr>
        <w:t>S</w:t>
      </w:r>
      <w:r>
        <w:rPr>
          <w:rFonts w:cs="Arial" w:hAnsi="Arial" w:eastAsia="Arial" w:ascii="Arial"/>
          <w:b/>
          <w:i/>
          <w:spacing w:val="-1"/>
          <w:w w:val="100"/>
          <w:sz w:val="28"/>
          <w:szCs w:val="28"/>
        </w:rPr>
        <w:t>A</w:t>
      </w:r>
      <w:r>
        <w:rPr>
          <w:rFonts w:cs="Arial" w:hAnsi="Arial" w:eastAsia="Arial" w:ascii="Arial"/>
          <w:b/>
          <w:i/>
          <w:spacing w:val="-1"/>
          <w:w w:val="100"/>
          <w:sz w:val="28"/>
          <w:szCs w:val="28"/>
        </w:rPr>
        <w:t>M</w:t>
      </w:r>
      <w:r>
        <w:rPr>
          <w:rFonts w:cs="Arial" w:hAnsi="Arial" w:eastAsia="Arial" w:ascii="Arial"/>
          <w:b/>
          <w:i/>
          <w:spacing w:val="0"/>
          <w:w w:val="100"/>
          <w:sz w:val="28"/>
          <w:szCs w:val="28"/>
        </w:rPr>
        <w:t>P</w:t>
      </w:r>
      <w:r>
        <w:rPr>
          <w:rFonts w:cs="Arial" w:hAnsi="Arial" w:eastAsia="Arial" w:ascii="Arial"/>
          <w:b/>
          <w:i/>
          <w:spacing w:val="-1"/>
          <w:w w:val="100"/>
          <w:sz w:val="28"/>
          <w:szCs w:val="28"/>
        </w:rPr>
        <w:t>L</w:t>
      </w:r>
      <w:r>
        <w:rPr>
          <w:rFonts w:cs="Arial" w:hAnsi="Arial" w:eastAsia="Arial" w:ascii="Arial"/>
          <w:b/>
          <w:i/>
          <w:spacing w:val="0"/>
          <w:w w:val="100"/>
          <w:sz w:val="28"/>
          <w:szCs w:val="28"/>
        </w:rPr>
        <w:t>E</w:t>
      </w:r>
      <w:r>
        <w:rPr>
          <w:rFonts w:cs="Arial" w:hAnsi="Arial" w:eastAsia="Arial" w:ascii="Arial"/>
          <w:b/>
          <w:i/>
          <w:spacing w:val="1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i/>
          <w:spacing w:val="-1"/>
          <w:w w:val="100"/>
          <w:sz w:val="28"/>
          <w:szCs w:val="28"/>
        </w:rPr>
        <w:t>A</w:t>
      </w:r>
      <w:r>
        <w:rPr>
          <w:rFonts w:cs="Arial" w:hAnsi="Arial" w:eastAsia="Arial" w:ascii="Arial"/>
          <w:b/>
          <w:i/>
          <w:spacing w:val="-1"/>
          <w:w w:val="100"/>
          <w:sz w:val="28"/>
          <w:szCs w:val="28"/>
        </w:rPr>
        <w:t>D</w:t>
      </w:r>
      <w:r>
        <w:rPr>
          <w:rFonts w:cs="Arial" w:hAnsi="Arial" w:eastAsia="Arial" w:ascii="Arial"/>
          <w:b/>
          <w:i/>
          <w:spacing w:val="-1"/>
          <w:w w:val="100"/>
          <w:sz w:val="28"/>
          <w:szCs w:val="28"/>
        </w:rPr>
        <w:t>M</w:t>
      </w:r>
      <w:r>
        <w:rPr>
          <w:rFonts w:cs="Arial" w:hAnsi="Arial" w:eastAsia="Arial" w:ascii="Arial"/>
          <w:b/>
          <w:i/>
          <w:spacing w:val="1"/>
          <w:w w:val="100"/>
          <w:sz w:val="28"/>
          <w:szCs w:val="28"/>
        </w:rPr>
        <w:t>I</w:t>
      </w:r>
      <w:r>
        <w:rPr>
          <w:rFonts w:cs="Arial" w:hAnsi="Arial" w:eastAsia="Arial" w:ascii="Arial"/>
          <w:b/>
          <w:i/>
          <w:spacing w:val="-1"/>
          <w:w w:val="100"/>
          <w:sz w:val="28"/>
          <w:szCs w:val="28"/>
        </w:rPr>
        <w:t>N</w:t>
      </w:r>
      <w:r>
        <w:rPr>
          <w:rFonts w:cs="Arial" w:hAnsi="Arial" w:eastAsia="Arial" w:ascii="Arial"/>
          <w:b/>
          <w:i/>
          <w:spacing w:val="1"/>
          <w:w w:val="100"/>
          <w:sz w:val="28"/>
          <w:szCs w:val="28"/>
        </w:rPr>
        <w:t>I</w:t>
      </w:r>
      <w:r>
        <w:rPr>
          <w:rFonts w:cs="Arial" w:hAnsi="Arial" w:eastAsia="Arial" w:ascii="Arial"/>
          <w:b/>
          <w:i/>
          <w:spacing w:val="-3"/>
          <w:w w:val="100"/>
          <w:sz w:val="28"/>
          <w:szCs w:val="28"/>
        </w:rPr>
        <w:t>S</w:t>
      </w:r>
      <w:r>
        <w:rPr>
          <w:rFonts w:cs="Arial" w:hAnsi="Arial" w:eastAsia="Arial" w:ascii="Arial"/>
          <w:b/>
          <w:i/>
          <w:spacing w:val="-1"/>
          <w:w w:val="100"/>
          <w:sz w:val="28"/>
          <w:szCs w:val="28"/>
        </w:rPr>
        <w:t>T</w:t>
      </w:r>
      <w:r>
        <w:rPr>
          <w:rFonts w:cs="Arial" w:hAnsi="Arial" w:eastAsia="Arial" w:ascii="Arial"/>
          <w:b/>
          <w:i/>
          <w:spacing w:val="-1"/>
          <w:w w:val="100"/>
          <w:sz w:val="28"/>
          <w:szCs w:val="28"/>
        </w:rPr>
        <w:t>R</w:t>
      </w:r>
      <w:r>
        <w:rPr>
          <w:rFonts w:cs="Arial" w:hAnsi="Arial" w:eastAsia="Arial" w:ascii="Arial"/>
          <w:b/>
          <w:i/>
          <w:spacing w:val="-1"/>
          <w:w w:val="100"/>
          <w:sz w:val="28"/>
          <w:szCs w:val="28"/>
        </w:rPr>
        <w:t>A</w:t>
      </w:r>
      <w:r>
        <w:rPr>
          <w:rFonts w:cs="Arial" w:hAnsi="Arial" w:eastAsia="Arial" w:ascii="Arial"/>
          <w:b/>
          <w:i/>
          <w:spacing w:val="-1"/>
          <w:w w:val="100"/>
          <w:sz w:val="28"/>
          <w:szCs w:val="28"/>
        </w:rPr>
        <w:t>T</w:t>
      </w:r>
      <w:r>
        <w:rPr>
          <w:rFonts w:cs="Arial" w:hAnsi="Arial" w:eastAsia="Arial" w:ascii="Arial"/>
          <w:b/>
          <w:i/>
          <w:spacing w:val="1"/>
          <w:w w:val="100"/>
          <w:sz w:val="28"/>
          <w:szCs w:val="28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28"/>
          <w:szCs w:val="28"/>
        </w:rPr>
        <w:t>VE</w:t>
      </w:r>
      <w:r>
        <w:rPr>
          <w:rFonts w:cs="Arial" w:hAnsi="Arial" w:eastAsia="Arial" w:ascii="Arial"/>
          <w:b/>
          <w:i/>
          <w:spacing w:val="1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i/>
          <w:spacing w:val="-1"/>
          <w:w w:val="100"/>
          <w:sz w:val="28"/>
          <w:szCs w:val="28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8"/>
          <w:szCs w:val="28"/>
        </w:rPr>
        <w:t>SS</w:t>
      </w:r>
      <w:r>
        <w:rPr>
          <w:rFonts w:cs="Arial" w:hAnsi="Arial" w:eastAsia="Arial" w:ascii="Arial"/>
          <w:b/>
          <w:i/>
          <w:spacing w:val="1"/>
          <w:w w:val="100"/>
          <w:sz w:val="28"/>
          <w:szCs w:val="28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28"/>
          <w:szCs w:val="28"/>
        </w:rPr>
        <w:t>S</w:t>
      </w:r>
      <w:r>
        <w:rPr>
          <w:rFonts w:cs="Arial" w:hAnsi="Arial" w:eastAsia="Arial" w:ascii="Arial"/>
          <w:b/>
          <w:i/>
          <w:spacing w:val="-4"/>
          <w:w w:val="100"/>
          <w:sz w:val="28"/>
          <w:szCs w:val="28"/>
        </w:rPr>
        <w:t>T</w:t>
      </w:r>
      <w:r>
        <w:rPr>
          <w:rFonts w:cs="Arial" w:hAnsi="Arial" w:eastAsia="Arial" w:ascii="Arial"/>
          <w:b/>
          <w:i/>
          <w:spacing w:val="-1"/>
          <w:w w:val="100"/>
          <w:sz w:val="28"/>
          <w:szCs w:val="28"/>
        </w:rPr>
        <w:t>A</w:t>
      </w:r>
      <w:r>
        <w:rPr>
          <w:rFonts w:cs="Arial" w:hAnsi="Arial" w:eastAsia="Arial" w:ascii="Arial"/>
          <w:b/>
          <w:i/>
          <w:spacing w:val="-1"/>
          <w:w w:val="100"/>
          <w:sz w:val="28"/>
          <w:szCs w:val="28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8"/>
          <w:szCs w:val="28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i/>
          <w:spacing w:val="-1"/>
          <w:w w:val="100"/>
          <w:sz w:val="28"/>
          <w:szCs w:val="28"/>
        </w:rPr>
        <w:t>C</w:t>
      </w:r>
      <w:r>
        <w:rPr>
          <w:rFonts w:cs="Arial" w:hAnsi="Arial" w:eastAsia="Arial" w:ascii="Arial"/>
          <w:b/>
          <w:i/>
          <w:spacing w:val="0"/>
          <w:w w:val="100"/>
          <w:sz w:val="28"/>
          <w:szCs w:val="28"/>
        </w:rPr>
        <w:t>OVE</w:t>
      </w:r>
      <w:r>
        <w:rPr>
          <w:rFonts w:cs="Arial" w:hAnsi="Arial" w:eastAsia="Arial" w:ascii="Arial"/>
          <w:b/>
          <w:i/>
          <w:spacing w:val="-1"/>
          <w:w w:val="100"/>
          <w:sz w:val="28"/>
          <w:szCs w:val="28"/>
        </w:rPr>
        <w:t>R</w:t>
      </w:r>
      <w:r>
        <w:rPr>
          <w:rFonts w:cs="Arial" w:hAnsi="Arial" w:eastAsia="Arial" w:ascii="Arial"/>
          <w:b/>
          <w:i/>
          <w:spacing w:val="-1"/>
          <w:w w:val="100"/>
          <w:sz w:val="28"/>
          <w:szCs w:val="28"/>
        </w:rPr>
        <w:t>L</w:t>
      </w:r>
      <w:r>
        <w:rPr>
          <w:rFonts w:cs="Arial" w:hAnsi="Arial" w:eastAsia="Arial" w:ascii="Arial"/>
          <w:b/>
          <w:i/>
          <w:spacing w:val="0"/>
          <w:w w:val="100"/>
          <w:sz w:val="28"/>
          <w:szCs w:val="28"/>
        </w:rPr>
        <w:t>E</w:t>
      </w:r>
      <w:r>
        <w:rPr>
          <w:rFonts w:cs="Arial" w:hAnsi="Arial" w:eastAsia="Arial" w:ascii="Arial"/>
          <w:b/>
          <w:i/>
          <w:spacing w:val="-1"/>
          <w:w w:val="100"/>
          <w:sz w:val="28"/>
          <w:szCs w:val="28"/>
        </w:rPr>
        <w:t>T</w:t>
      </w:r>
      <w:r>
        <w:rPr>
          <w:rFonts w:cs="Arial" w:hAnsi="Arial" w:eastAsia="Arial" w:ascii="Arial"/>
          <w:b/>
          <w:i/>
          <w:spacing w:val="1"/>
          <w:w w:val="100"/>
          <w:sz w:val="28"/>
          <w:szCs w:val="28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8"/>
          <w:szCs w:val="28"/>
        </w:rPr>
        <w:t>ER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sectPr>
      <w:type w:val="continuous"/>
      <w:pgSz w:w="12240" w:h="15840"/>
      <w:pgMar w:top="1480" w:bottom="280" w:left="1700" w:right="170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Terrobrien123@yahoo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